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DF4" w:rsidRPr="00A2672E" w:rsidRDefault="00447DF4" w:rsidP="00447DF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447DF4" w:rsidRPr="00A2672E" w:rsidRDefault="00447DF4" w:rsidP="00447DF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447DF4" w:rsidRPr="00A2672E" w:rsidRDefault="00447DF4" w:rsidP="00447DF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447DF4" w:rsidRPr="00A2672E" w:rsidRDefault="00447DF4" w:rsidP="00447DF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447DF4" w:rsidRPr="00A2672E" w:rsidRDefault="00447DF4" w:rsidP="00447DF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447DF4" w:rsidRPr="00A2672E" w:rsidRDefault="00447DF4" w:rsidP="00447DF4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580856" w:rsidRDefault="00580856" w:rsidP="00580856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447DF4" w:rsidRDefault="00447DF4" w:rsidP="00580856">
      <w:pPr>
        <w:jc w:val="center"/>
        <w:rPr>
          <w:sz w:val="22"/>
          <w:szCs w:val="22"/>
        </w:rPr>
      </w:pPr>
    </w:p>
    <w:p w:rsidR="00447DF4" w:rsidRDefault="00447DF4" w:rsidP="00447DF4">
      <w:pPr>
        <w:jc w:val="both"/>
        <w:rPr>
          <w:b/>
          <w:sz w:val="22"/>
          <w:szCs w:val="22"/>
        </w:rPr>
      </w:pPr>
    </w:p>
    <w:p w:rsidR="00447DF4" w:rsidRDefault="00447DF4" w:rsidP="00447DF4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МЕТОДИЧЕСКИЕ   УКАЗАНИЯ</w:t>
      </w:r>
    </w:p>
    <w:p w:rsidR="00447DF4" w:rsidRDefault="00447DF4" w:rsidP="00447DF4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 СЕМИНАРСКИМ ЗАНЯТИЯМ  ДЛЯ   ОРДИНАТОРОВ</w:t>
      </w:r>
    </w:p>
    <w:p w:rsidR="00447DF4" w:rsidRDefault="00447DF4" w:rsidP="00447DF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Дисциплина: Неотложные состояния в терапии.</w:t>
      </w:r>
    </w:p>
    <w:p w:rsidR="00447DF4" w:rsidRDefault="00447DF4" w:rsidP="00447DF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Тема 1. Этиология, патогенез неотложных состояний в терапии</w:t>
      </w:r>
    </w:p>
    <w:p w:rsidR="00447DF4" w:rsidRDefault="00447DF4" w:rsidP="00447DF4">
      <w:pPr>
        <w:jc w:val="both"/>
        <w:rPr>
          <w:b/>
          <w:sz w:val="22"/>
          <w:szCs w:val="22"/>
        </w:rPr>
      </w:pPr>
    </w:p>
    <w:p w:rsidR="00447DF4" w:rsidRDefault="00447DF4" w:rsidP="00447DF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Индекс дисциплины: Б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.В.ДВ.1.1</w:t>
      </w:r>
    </w:p>
    <w:p w:rsidR="00447DF4" w:rsidRDefault="00447DF4" w:rsidP="00447DF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 цикла: </w:t>
      </w:r>
      <w:r>
        <w:rPr>
          <w:sz w:val="22"/>
          <w:szCs w:val="22"/>
        </w:rPr>
        <w:t xml:space="preserve">ординатура по специальности «Ревматология» 31.08.46 </w:t>
      </w:r>
    </w:p>
    <w:p w:rsidR="00447DF4" w:rsidRDefault="00447DF4" w:rsidP="00447DF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 w:rsidRPr="00A2672E">
        <w:rPr>
          <w:sz w:val="22"/>
          <w:szCs w:val="22"/>
        </w:rPr>
        <w:t>ординаторы специальности «Ревматология»</w:t>
      </w:r>
    </w:p>
    <w:p w:rsidR="00447DF4" w:rsidRDefault="00447DF4" w:rsidP="00447DF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занятия: </w:t>
      </w:r>
      <w:r>
        <w:rPr>
          <w:sz w:val="22"/>
          <w:szCs w:val="22"/>
        </w:rPr>
        <w:t>2 часа.</w:t>
      </w:r>
    </w:p>
    <w:p w:rsidR="00447DF4" w:rsidRDefault="00447DF4" w:rsidP="00447DF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проведения: </w:t>
      </w:r>
      <w:r>
        <w:rPr>
          <w:sz w:val="22"/>
          <w:szCs w:val="22"/>
        </w:rPr>
        <w:t>учебная комната.</w:t>
      </w:r>
    </w:p>
    <w:p w:rsidR="00447DF4" w:rsidRDefault="00447DF4" w:rsidP="00447DF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Иллюстративный материал и оснащение: </w:t>
      </w:r>
      <w:r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>
        <w:rPr>
          <w:sz w:val="22"/>
          <w:szCs w:val="22"/>
        </w:rPr>
        <w:t>мультимедийный</w:t>
      </w:r>
      <w:proofErr w:type="spellEnd"/>
      <w:r>
        <w:rPr>
          <w:sz w:val="22"/>
          <w:szCs w:val="22"/>
        </w:rPr>
        <w:t xml:space="preserve"> проектор, </w:t>
      </w:r>
      <w:proofErr w:type="spellStart"/>
      <w:r>
        <w:rPr>
          <w:sz w:val="22"/>
          <w:szCs w:val="22"/>
        </w:rPr>
        <w:t>мультимедийные</w:t>
      </w:r>
      <w:proofErr w:type="spellEnd"/>
      <w:r>
        <w:rPr>
          <w:sz w:val="22"/>
          <w:szCs w:val="22"/>
        </w:rPr>
        <w:t xml:space="preserve"> материалы, слайды, ноутбук. </w:t>
      </w:r>
    </w:p>
    <w:p w:rsidR="00447DF4" w:rsidRDefault="00447DF4" w:rsidP="00447DF4">
      <w:pPr>
        <w:pStyle w:val="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447DF4" w:rsidRDefault="00447DF4" w:rsidP="00447DF4">
      <w:pPr>
        <w:pStyle w:val="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Цель:</w:t>
      </w:r>
      <w:r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об этиологии, патогенезе </w:t>
      </w:r>
      <w:r>
        <w:rPr>
          <w:rStyle w:val="a3"/>
          <w:rFonts w:ascii="Times New Roman" w:hAnsi="Times New Roman"/>
          <w:b w:val="0"/>
          <w:sz w:val="22"/>
          <w:szCs w:val="22"/>
        </w:rPr>
        <w:t>неотложных состояний в терапии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447DF4" w:rsidRDefault="00447DF4" w:rsidP="00447DF4">
      <w:pPr>
        <w:pStyle w:val="10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447DF4" w:rsidRDefault="00447DF4" w:rsidP="00447DF4">
      <w:pPr>
        <w:pStyle w:val="10"/>
        <w:ind w:right="29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Задачи: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447DF4" w:rsidRDefault="00447DF4" w:rsidP="00447DF4">
      <w:pPr>
        <w:pStyle w:val="1"/>
        <w:ind w:left="0" w:right="299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Рассмотреть: этиологию, патогенез </w:t>
      </w:r>
      <w:r>
        <w:rPr>
          <w:rStyle w:val="a3"/>
          <w:rFonts w:ascii="Times New Roman" w:hAnsi="Times New Roman"/>
          <w:b w:val="0"/>
          <w:sz w:val="22"/>
          <w:szCs w:val="22"/>
        </w:rPr>
        <w:t>неотложных состояний в терапии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447DF4" w:rsidRDefault="00447DF4" w:rsidP="00447DF4">
      <w:pPr>
        <w:pStyle w:val="1"/>
        <w:ind w:left="0" w:right="299" w:firstLine="0"/>
        <w:rPr>
          <w:rFonts w:ascii="Times New Roman" w:hAnsi="Times New Roman" w:cs="Times New Roman"/>
          <w:sz w:val="22"/>
          <w:szCs w:val="22"/>
        </w:rPr>
      </w:pPr>
    </w:p>
    <w:p w:rsidR="00447DF4" w:rsidRDefault="00447DF4" w:rsidP="00447DF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Формируемые компетенции: </w:t>
      </w:r>
      <w:r>
        <w:rPr>
          <w:sz w:val="22"/>
          <w:szCs w:val="22"/>
        </w:rPr>
        <w:t>ПК-5</w:t>
      </w:r>
    </w:p>
    <w:p w:rsidR="00447DF4" w:rsidRDefault="00447DF4" w:rsidP="00447DF4">
      <w:pPr>
        <w:jc w:val="both"/>
        <w:rPr>
          <w:b/>
          <w:sz w:val="22"/>
          <w:szCs w:val="22"/>
        </w:rPr>
      </w:pPr>
    </w:p>
    <w:p w:rsidR="00447DF4" w:rsidRDefault="00447DF4" w:rsidP="00447DF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План семинара:</w:t>
      </w:r>
    </w:p>
    <w:p w:rsidR="00447DF4" w:rsidRDefault="00447DF4" w:rsidP="00447DF4">
      <w:pPr>
        <w:jc w:val="both"/>
        <w:rPr>
          <w:b/>
          <w:sz w:val="22"/>
          <w:szCs w:val="22"/>
        </w:rPr>
      </w:pPr>
    </w:p>
    <w:p w:rsidR="00447DF4" w:rsidRDefault="00447DF4" w:rsidP="00447DF4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Вводный тестовый контроль.</w:t>
      </w:r>
    </w:p>
    <w:p w:rsidR="00447DF4" w:rsidRDefault="00447DF4" w:rsidP="00447DF4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Беседа по теме занятия. </w:t>
      </w:r>
    </w:p>
    <w:p w:rsidR="00447DF4" w:rsidRDefault="00447DF4" w:rsidP="00447DF4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Практическая работа. </w:t>
      </w:r>
    </w:p>
    <w:p w:rsidR="00447DF4" w:rsidRDefault="00447DF4" w:rsidP="00447DF4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Ситуационные задачи для разбора на занятии.</w:t>
      </w:r>
    </w:p>
    <w:p w:rsidR="00447DF4" w:rsidRPr="00447DF4" w:rsidRDefault="00447DF4" w:rsidP="00447DF4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447DF4">
        <w:rPr>
          <w:sz w:val="22"/>
          <w:szCs w:val="22"/>
        </w:rPr>
        <w:t>Итоговый тестовый контроль.</w:t>
      </w:r>
    </w:p>
    <w:p w:rsidR="00447DF4" w:rsidRDefault="00447DF4" w:rsidP="00447DF4">
      <w:pPr>
        <w:jc w:val="both"/>
        <w:rPr>
          <w:b/>
          <w:sz w:val="22"/>
          <w:szCs w:val="22"/>
        </w:rPr>
      </w:pPr>
    </w:p>
    <w:p w:rsidR="00447DF4" w:rsidRDefault="00447DF4" w:rsidP="00447DF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Содержание семинара:</w:t>
      </w:r>
    </w:p>
    <w:p w:rsidR="00447DF4" w:rsidRDefault="00447DF4" w:rsidP="00447DF4">
      <w:pPr>
        <w:jc w:val="both"/>
        <w:rPr>
          <w:sz w:val="22"/>
          <w:szCs w:val="22"/>
        </w:rPr>
      </w:pPr>
    </w:p>
    <w:p w:rsidR="00447DF4" w:rsidRDefault="00447DF4" w:rsidP="00447DF4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Вводный тестовый контроль.</w:t>
      </w:r>
    </w:p>
    <w:p w:rsidR="00447DF4" w:rsidRDefault="00447DF4" w:rsidP="00447DF4">
      <w:pPr>
        <w:jc w:val="both"/>
        <w:rPr>
          <w:b/>
          <w:sz w:val="22"/>
          <w:szCs w:val="22"/>
        </w:rPr>
      </w:pPr>
    </w:p>
    <w:p w:rsidR="00447DF4" w:rsidRDefault="00447DF4" w:rsidP="00447DF4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Беседа по теме семинара.</w:t>
      </w:r>
      <w:r>
        <w:rPr>
          <w:sz w:val="22"/>
          <w:szCs w:val="22"/>
        </w:rPr>
        <w:t xml:space="preserve"> Перечень вопросов для собеседования:</w:t>
      </w:r>
    </w:p>
    <w:p w:rsidR="00447DF4" w:rsidRPr="00ED4460" w:rsidRDefault="00447DF4" w:rsidP="00447DF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918"/>
      </w:tblGrid>
      <w:tr w:rsidR="00447DF4" w:rsidRPr="00ED4460" w:rsidTr="001D0ED5">
        <w:trPr>
          <w:cantSplit/>
        </w:trPr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F4" w:rsidRPr="00ED4460" w:rsidRDefault="00447DF4" w:rsidP="001D0ED5">
            <w:pPr>
              <w:pStyle w:val="a4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val="en-US"/>
              </w:rPr>
              <w:t>I</w:t>
            </w:r>
            <w:r>
              <w:rPr>
                <w:rFonts w:cs="Times New Roman"/>
                <w:sz w:val="22"/>
                <w:szCs w:val="22"/>
              </w:rPr>
              <w:t>. Этиология неотложных состояний в терапии</w:t>
            </w:r>
          </w:p>
        </w:tc>
      </w:tr>
      <w:tr w:rsidR="00447DF4" w:rsidTr="001D0ED5">
        <w:trPr>
          <w:cantSplit/>
        </w:trPr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DF4" w:rsidRDefault="00447DF4" w:rsidP="001D0ED5">
            <w:pPr>
              <w:pStyle w:val="a4"/>
            </w:pPr>
            <w:r>
              <w:rPr>
                <w:rFonts w:cs="Times New Roman"/>
                <w:sz w:val="22"/>
                <w:szCs w:val="22"/>
                <w:lang w:val="en-US"/>
              </w:rPr>
              <w:t>II</w:t>
            </w:r>
            <w:r>
              <w:rPr>
                <w:rFonts w:cs="Times New Roman"/>
                <w:sz w:val="22"/>
                <w:szCs w:val="22"/>
              </w:rPr>
              <w:t>. Патогенез неотложных состояний в терапии</w:t>
            </w:r>
          </w:p>
        </w:tc>
      </w:tr>
    </w:tbl>
    <w:p w:rsidR="00447DF4" w:rsidRDefault="00447DF4" w:rsidP="00447DF4">
      <w:pPr>
        <w:jc w:val="both"/>
      </w:pPr>
    </w:p>
    <w:p w:rsidR="00447DF4" w:rsidRDefault="00447DF4" w:rsidP="00447DF4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Практическая работа.</w:t>
      </w:r>
    </w:p>
    <w:p w:rsidR="00447DF4" w:rsidRDefault="00447DF4" w:rsidP="00447DF4">
      <w:pPr>
        <w:jc w:val="both"/>
        <w:rPr>
          <w:b/>
          <w:sz w:val="22"/>
          <w:szCs w:val="22"/>
        </w:rPr>
      </w:pPr>
    </w:p>
    <w:p w:rsidR="00447DF4" w:rsidRDefault="00447DF4" w:rsidP="00447DF4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Ситуационные задачи для разбора на семинаре</w:t>
      </w:r>
    </w:p>
    <w:p w:rsidR="00447DF4" w:rsidRDefault="00447DF4" w:rsidP="00447DF4">
      <w:pPr>
        <w:jc w:val="both"/>
        <w:rPr>
          <w:b/>
          <w:sz w:val="22"/>
          <w:szCs w:val="22"/>
        </w:rPr>
      </w:pPr>
    </w:p>
    <w:p w:rsidR="00447DF4" w:rsidRDefault="00447DF4" w:rsidP="00447DF4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Итоговый тестовый контроль.</w:t>
      </w:r>
    </w:p>
    <w:p w:rsidR="00800ED2" w:rsidRDefault="00800ED2"/>
    <w:p w:rsidR="00933F48" w:rsidRDefault="00933F48" w:rsidP="00933F48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933F48" w:rsidRDefault="00933F48" w:rsidP="00933F48">
      <w:pPr>
        <w:pStyle w:val="10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933F48" w:rsidRDefault="00933F48" w:rsidP="00933F48">
      <w:pPr>
        <w:rPr>
          <w:color w:val="000000"/>
        </w:rPr>
      </w:pPr>
      <w:r>
        <w:rPr>
          <w:b/>
          <w:bCs/>
          <w:sz w:val="22"/>
          <w:szCs w:val="22"/>
        </w:rPr>
        <w:lastRenderedPageBreak/>
        <w:t>Основная литература</w:t>
      </w:r>
    </w:p>
    <w:p w:rsidR="00933F48" w:rsidRDefault="00933F48" w:rsidP="00933F48">
      <w:pPr>
        <w:pStyle w:val="a7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Марино</w:t>
      </w:r>
      <w:proofErr w:type="spellEnd"/>
      <w:r>
        <w:rPr>
          <w:rFonts w:ascii="Times New Roman" w:hAnsi="Times New Roman" w:cs="Times New Roman"/>
          <w:color w:val="000000"/>
        </w:rPr>
        <w:t xml:space="preserve">, П. Л. Интенсивная терапия: руководство / П. Л. </w:t>
      </w:r>
      <w:proofErr w:type="spellStart"/>
      <w:r>
        <w:rPr>
          <w:rFonts w:ascii="Times New Roman" w:hAnsi="Times New Roman" w:cs="Times New Roman"/>
          <w:color w:val="000000"/>
        </w:rPr>
        <w:t>Марино</w:t>
      </w:r>
      <w:proofErr w:type="spellEnd"/>
      <w:r>
        <w:rPr>
          <w:rFonts w:ascii="Times New Roman" w:hAnsi="Times New Roman" w:cs="Times New Roman"/>
          <w:color w:val="000000"/>
        </w:rPr>
        <w:t>; пер. с англ. под ред. А. П. Зильбера.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Медиа</w:t>
      </w:r>
      <w:proofErr w:type="spellEnd"/>
      <w:r>
        <w:rPr>
          <w:rFonts w:ascii="Times New Roman" w:hAnsi="Times New Roman" w:cs="Times New Roman"/>
          <w:color w:val="000000"/>
        </w:rPr>
        <w:t xml:space="preserve">, 2010. - 764 с. : рис. </w:t>
      </w:r>
    </w:p>
    <w:p w:rsidR="00933F48" w:rsidRDefault="00933F48" w:rsidP="00933F48">
      <w:pPr>
        <w:pStyle w:val="a7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Неотложная терапия острых отравлений и </w:t>
      </w:r>
      <w:proofErr w:type="spellStart"/>
      <w:r>
        <w:rPr>
          <w:rFonts w:ascii="Times New Roman" w:hAnsi="Times New Roman" w:cs="Times New Roman"/>
          <w:color w:val="000000"/>
        </w:rPr>
        <w:t>эндотоксикозов</w:t>
      </w:r>
      <w:proofErr w:type="spellEnd"/>
      <w:r>
        <w:rPr>
          <w:rFonts w:ascii="Times New Roman" w:hAnsi="Times New Roman" w:cs="Times New Roman"/>
          <w:color w:val="000000"/>
        </w:rPr>
        <w:t xml:space="preserve">: справочник для врачей / под ред. Е. А. </w:t>
      </w:r>
      <w:proofErr w:type="spellStart"/>
      <w:r>
        <w:rPr>
          <w:rFonts w:ascii="Times New Roman" w:hAnsi="Times New Roman" w:cs="Times New Roman"/>
          <w:color w:val="000000"/>
        </w:rPr>
        <w:t>Лужникова</w:t>
      </w:r>
      <w:proofErr w:type="spellEnd"/>
      <w:r>
        <w:rPr>
          <w:rFonts w:ascii="Times New Roman" w:hAnsi="Times New Roman" w:cs="Times New Roman"/>
          <w:color w:val="000000"/>
        </w:rPr>
        <w:t xml:space="preserve">. - 2-е изд., </w:t>
      </w:r>
      <w:proofErr w:type="spellStart"/>
      <w:r>
        <w:rPr>
          <w:rFonts w:ascii="Times New Roman" w:hAnsi="Times New Roman" w:cs="Times New Roman"/>
          <w:color w:val="000000"/>
        </w:rPr>
        <w:t>перераб</w:t>
      </w:r>
      <w:proofErr w:type="spellEnd"/>
      <w:r>
        <w:rPr>
          <w:rFonts w:ascii="Times New Roman" w:hAnsi="Times New Roman" w:cs="Times New Roman"/>
          <w:color w:val="000000"/>
        </w:rPr>
        <w:t>. и доп.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МИА, 2010. - 463 с. </w:t>
      </w:r>
    </w:p>
    <w:p w:rsidR="00933F48" w:rsidRDefault="00933F48" w:rsidP="00933F48">
      <w:pPr>
        <w:pStyle w:val="a7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Швухов</w:t>
      </w:r>
      <w:proofErr w:type="spellEnd"/>
      <w:r>
        <w:rPr>
          <w:rFonts w:ascii="Times New Roman" w:hAnsi="Times New Roman" w:cs="Times New Roman"/>
          <w:color w:val="000000"/>
        </w:rPr>
        <w:t xml:space="preserve">, Ю. Методы реанимации и интенсивной терапии: справочное издание / </w:t>
      </w:r>
      <w:proofErr w:type="spellStart"/>
      <w:r>
        <w:rPr>
          <w:rFonts w:ascii="Times New Roman" w:hAnsi="Times New Roman" w:cs="Times New Roman"/>
          <w:color w:val="000000"/>
        </w:rPr>
        <w:t>Юрген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Швухов</w:t>
      </w:r>
      <w:proofErr w:type="spellEnd"/>
      <w:r>
        <w:rPr>
          <w:rFonts w:ascii="Times New Roman" w:hAnsi="Times New Roman" w:cs="Times New Roman"/>
          <w:color w:val="000000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</w:rPr>
        <w:t>Клеменс-Александер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Грайм</w:t>
      </w:r>
      <w:proofErr w:type="spellEnd"/>
      <w:proofErr w:type="gramStart"/>
      <w:r>
        <w:rPr>
          <w:rFonts w:ascii="Times New Roman" w:hAnsi="Times New Roman" w:cs="Times New Roman"/>
          <w:color w:val="000000"/>
        </w:rPr>
        <w:t xml:space="preserve"> ;</w:t>
      </w:r>
      <w:proofErr w:type="gramEnd"/>
      <w:r>
        <w:rPr>
          <w:rFonts w:ascii="Times New Roman" w:hAnsi="Times New Roman" w:cs="Times New Roman"/>
          <w:color w:val="000000"/>
        </w:rPr>
        <w:t xml:space="preserve"> пер. с нем. М. И. Секачева.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МЕДпресс-информ</w:t>
      </w:r>
      <w:proofErr w:type="spellEnd"/>
      <w:r>
        <w:rPr>
          <w:rFonts w:ascii="Times New Roman" w:hAnsi="Times New Roman" w:cs="Times New Roman"/>
          <w:color w:val="000000"/>
        </w:rPr>
        <w:t xml:space="preserve">, 2010. - 303 с. : табл. </w:t>
      </w:r>
    </w:p>
    <w:p w:rsidR="00933F48" w:rsidRDefault="00933F48" w:rsidP="00933F48">
      <w:pPr>
        <w:pStyle w:val="a7"/>
        <w:spacing w:after="0" w:line="240" w:lineRule="auto"/>
        <w:ind w:left="0"/>
        <w:rPr>
          <w:rFonts w:ascii="Times New Roman" w:hAnsi="Times New Roman" w:cs="Times New Roman"/>
          <w:color w:val="000000"/>
        </w:rPr>
      </w:pPr>
    </w:p>
    <w:p w:rsidR="00933F48" w:rsidRDefault="00933F48" w:rsidP="00933F48">
      <w:pPr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Дополнительная литература</w:t>
      </w:r>
    </w:p>
    <w:p w:rsidR="00933F48" w:rsidRDefault="00933F48" w:rsidP="00933F48">
      <w:pPr>
        <w:rPr>
          <w:color w:val="000000"/>
          <w:sz w:val="22"/>
          <w:szCs w:val="22"/>
        </w:rPr>
      </w:pPr>
    </w:p>
    <w:p w:rsidR="00933F48" w:rsidRDefault="00933F48" w:rsidP="00933F48">
      <w:pPr>
        <w:pStyle w:val="a7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Антибактериальная терапия в медицине критических состояний: научное издание / В. И. </w:t>
      </w:r>
      <w:proofErr w:type="spellStart"/>
      <w:r>
        <w:rPr>
          <w:rFonts w:ascii="Times New Roman" w:hAnsi="Times New Roman" w:cs="Times New Roman"/>
          <w:color w:val="000000"/>
        </w:rPr>
        <w:t>Черний</w:t>
      </w:r>
      <w:proofErr w:type="spellEnd"/>
      <w:r>
        <w:rPr>
          <w:rFonts w:ascii="Times New Roman" w:hAnsi="Times New Roman" w:cs="Times New Roman"/>
          <w:color w:val="000000"/>
        </w:rPr>
        <w:t xml:space="preserve">, А. Н. Колесников, И. В. Кузнецова [и др.]; под ред. Р. И. Новиковой. - 2-е изд., </w:t>
      </w:r>
      <w:proofErr w:type="spellStart"/>
      <w:r>
        <w:rPr>
          <w:rFonts w:ascii="Times New Roman" w:hAnsi="Times New Roman" w:cs="Times New Roman"/>
          <w:color w:val="000000"/>
        </w:rPr>
        <w:t>испр</w:t>
      </w:r>
      <w:proofErr w:type="spellEnd"/>
      <w:r>
        <w:rPr>
          <w:rFonts w:ascii="Times New Roman" w:hAnsi="Times New Roman" w:cs="Times New Roman"/>
          <w:color w:val="000000"/>
        </w:rPr>
        <w:t xml:space="preserve">. и доп. - Донецк: ИД </w:t>
      </w:r>
      <w:proofErr w:type="spellStart"/>
      <w:r>
        <w:rPr>
          <w:rFonts w:ascii="Times New Roman" w:hAnsi="Times New Roman" w:cs="Times New Roman"/>
          <w:color w:val="000000"/>
        </w:rPr>
        <w:t>Заславский</w:t>
      </w:r>
      <w:proofErr w:type="spellEnd"/>
      <w:r>
        <w:rPr>
          <w:rFonts w:ascii="Times New Roman" w:hAnsi="Times New Roman" w:cs="Times New Roman"/>
          <w:color w:val="000000"/>
        </w:rPr>
        <w:t>, 2010. - 391 с.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табл., рис. </w:t>
      </w:r>
    </w:p>
    <w:p w:rsidR="00933F48" w:rsidRDefault="00933F48" w:rsidP="00933F48">
      <w:pPr>
        <w:pStyle w:val="a7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Интенсивная терапия: руководство для врачей / Т. М. Зубик [и др.]. - СПб</w:t>
      </w:r>
      <w:proofErr w:type="gramStart"/>
      <w:r>
        <w:rPr>
          <w:rFonts w:ascii="Times New Roman" w:hAnsi="Times New Roman" w:cs="Times New Roman"/>
          <w:color w:val="000000"/>
        </w:rPr>
        <w:t xml:space="preserve">.: </w:t>
      </w:r>
      <w:proofErr w:type="spellStart"/>
      <w:proofErr w:type="gramEnd"/>
      <w:r>
        <w:rPr>
          <w:rFonts w:ascii="Times New Roman" w:hAnsi="Times New Roman" w:cs="Times New Roman"/>
          <w:color w:val="000000"/>
        </w:rPr>
        <w:t>ЭЛБИ-СПб</w:t>
      </w:r>
      <w:proofErr w:type="spellEnd"/>
      <w:r>
        <w:rPr>
          <w:rFonts w:ascii="Times New Roman" w:hAnsi="Times New Roman" w:cs="Times New Roman"/>
          <w:color w:val="000000"/>
        </w:rPr>
        <w:t>, 2010. - 300 с.: рис., табл.</w:t>
      </w:r>
    </w:p>
    <w:p w:rsidR="00933F48" w:rsidRDefault="00933F48" w:rsidP="00933F48">
      <w:pPr>
        <w:pStyle w:val="a7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Нутриционная</w:t>
      </w:r>
      <w:proofErr w:type="spellEnd"/>
      <w:r>
        <w:rPr>
          <w:rFonts w:ascii="Times New Roman" w:hAnsi="Times New Roman" w:cs="Times New Roman"/>
          <w:color w:val="000000"/>
        </w:rPr>
        <w:t xml:space="preserve"> поддержка в гастроэнтерологии: монография / под ред. Л. Н. </w:t>
      </w:r>
      <w:proofErr w:type="spellStart"/>
      <w:r>
        <w:rPr>
          <w:rFonts w:ascii="Times New Roman" w:hAnsi="Times New Roman" w:cs="Times New Roman"/>
          <w:color w:val="000000"/>
        </w:rPr>
        <w:t>Костюченко</w:t>
      </w:r>
      <w:proofErr w:type="spellEnd"/>
      <w:r>
        <w:rPr>
          <w:rFonts w:ascii="Times New Roman" w:hAnsi="Times New Roman" w:cs="Times New Roman"/>
          <w:color w:val="000000"/>
        </w:rPr>
        <w:t>. - М.: БИНОМ, 2012.</w:t>
      </w:r>
    </w:p>
    <w:p w:rsidR="00933F48" w:rsidRDefault="00933F48" w:rsidP="00933F48">
      <w:pPr>
        <w:pStyle w:val="a7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Омэн</w:t>
      </w:r>
      <w:proofErr w:type="spellEnd"/>
      <w:r>
        <w:rPr>
          <w:rFonts w:ascii="Times New Roman" w:hAnsi="Times New Roman" w:cs="Times New Roman"/>
          <w:color w:val="000000"/>
        </w:rPr>
        <w:t xml:space="preserve">, К. С. Секреты неотложной медицины: руководство / К. С. </w:t>
      </w:r>
      <w:proofErr w:type="spellStart"/>
      <w:r>
        <w:rPr>
          <w:rFonts w:ascii="Times New Roman" w:hAnsi="Times New Roman" w:cs="Times New Roman"/>
          <w:color w:val="000000"/>
        </w:rPr>
        <w:t>Омэн</w:t>
      </w:r>
      <w:proofErr w:type="spellEnd"/>
      <w:r>
        <w:rPr>
          <w:rFonts w:ascii="Times New Roman" w:hAnsi="Times New Roman" w:cs="Times New Roman"/>
          <w:color w:val="000000"/>
        </w:rPr>
        <w:t xml:space="preserve">, Д. </w:t>
      </w:r>
      <w:proofErr w:type="spellStart"/>
      <w:r>
        <w:rPr>
          <w:rFonts w:ascii="Times New Roman" w:hAnsi="Times New Roman" w:cs="Times New Roman"/>
          <w:color w:val="000000"/>
        </w:rPr>
        <w:t>Козиол-МакЛэйн</w:t>
      </w:r>
      <w:proofErr w:type="spellEnd"/>
      <w:proofErr w:type="gramStart"/>
      <w:r>
        <w:rPr>
          <w:rFonts w:ascii="Times New Roman" w:hAnsi="Times New Roman" w:cs="Times New Roman"/>
          <w:color w:val="000000"/>
        </w:rPr>
        <w:t xml:space="preserve"> ;</w:t>
      </w:r>
      <w:proofErr w:type="gramEnd"/>
      <w:r>
        <w:rPr>
          <w:rFonts w:ascii="Times New Roman" w:hAnsi="Times New Roman" w:cs="Times New Roman"/>
          <w:color w:val="000000"/>
        </w:rPr>
        <w:t xml:space="preserve"> пер. с англ. под ред. М. М. Абакумова. - М.: БИНОМ, 2011. - 566 </w:t>
      </w:r>
      <w:proofErr w:type="gramStart"/>
      <w:r>
        <w:rPr>
          <w:rFonts w:ascii="Times New Roman" w:hAnsi="Times New Roman" w:cs="Times New Roman"/>
          <w:color w:val="000000"/>
        </w:rPr>
        <w:t>с</w:t>
      </w:r>
      <w:proofErr w:type="gramEnd"/>
      <w:r>
        <w:rPr>
          <w:rFonts w:ascii="Times New Roman" w:hAnsi="Times New Roman" w:cs="Times New Roman"/>
          <w:color w:val="000000"/>
        </w:rPr>
        <w:t xml:space="preserve">. </w:t>
      </w:r>
    </w:p>
    <w:p w:rsidR="00933F48" w:rsidRDefault="00933F48" w:rsidP="00933F48">
      <w:pPr>
        <w:pStyle w:val="a7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</w:rPr>
        <w:t>Энтеральное</w:t>
      </w:r>
      <w:proofErr w:type="spellEnd"/>
      <w:r>
        <w:rPr>
          <w:rFonts w:ascii="Times New Roman" w:hAnsi="Times New Roman" w:cs="Times New Roman"/>
          <w:color w:val="000000"/>
        </w:rPr>
        <w:t xml:space="preserve"> питание больных в интенсивной медицине: учебно-методическое пособие / В. М. </w:t>
      </w:r>
      <w:proofErr w:type="spellStart"/>
      <w:r>
        <w:rPr>
          <w:rFonts w:ascii="Times New Roman" w:hAnsi="Times New Roman" w:cs="Times New Roman"/>
          <w:color w:val="000000"/>
        </w:rPr>
        <w:t>Луфт</w:t>
      </w:r>
      <w:proofErr w:type="spellEnd"/>
      <w:r>
        <w:rPr>
          <w:rFonts w:ascii="Times New Roman" w:hAnsi="Times New Roman" w:cs="Times New Roman"/>
          <w:color w:val="000000"/>
        </w:rPr>
        <w:t xml:space="preserve">, С. Ф. </w:t>
      </w:r>
      <w:proofErr w:type="spellStart"/>
      <w:r>
        <w:rPr>
          <w:rFonts w:ascii="Times New Roman" w:hAnsi="Times New Roman" w:cs="Times New Roman"/>
          <w:color w:val="000000"/>
        </w:rPr>
        <w:t>Багненко</w:t>
      </w:r>
      <w:proofErr w:type="spellEnd"/>
      <w:r>
        <w:rPr>
          <w:rFonts w:ascii="Times New Roman" w:hAnsi="Times New Roman" w:cs="Times New Roman"/>
          <w:color w:val="000000"/>
        </w:rPr>
        <w:t xml:space="preserve">, Ю. А. </w:t>
      </w:r>
      <w:proofErr w:type="spellStart"/>
      <w:r>
        <w:rPr>
          <w:rFonts w:ascii="Times New Roman" w:hAnsi="Times New Roman" w:cs="Times New Roman"/>
          <w:color w:val="000000"/>
        </w:rPr>
        <w:t>Щербук</w:t>
      </w:r>
      <w:proofErr w:type="spellEnd"/>
      <w:r>
        <w:rPr>
          <w:rFonts w:ascii="Times New Roman" w:hAnsi="Times New Roman" w:cs="Times New Roman"/>
          <w:color w:val="000000"/>
        </w:rPr>
        <w:t xml:space="preserve">, А. В. </w:t>
      </w:r>
      <w:proofErr w:type="spellStart"/>
      <w:r>
        <w:rPr>
          <w:rFonts w:ascii="Times New Roman" w:hAnsi="Times New Roman" w:cs="Times New Roman"/>
          <w:color w:val="000000"/>
        </w:rPr>
        <w:t>Луфт</w:t>
      </w:r>
      <w:proofErr w:type="spellEnd"/>
      <w:r>
        <w:rPr>
          <w:rFonts w:ascii="Times New Roman" w:hAnsi="Times New Roman" w:cs="Times New Roman"/>
          <w:color w:val="000000"/>
        </w:rPr>
        <w:t xml:space="preserve">; Санкт-Петербургский НИИ скорой помощи им. И. И. </w:t>
      </w:r>
      <w:proofErr w:type="spellStart"/>
      <w:r>
        <w:rPr>
          <w:rFonts w:ascii="Times New Roman" w:hAnsi="Times New Roman" w:cs="Times New Roman"/>
          <w:color w:val="000000"/>
        </w:rPr>
        <w:t>Джанелидзе</w:t>
      </w:r>
      <w:proofErr w:type="spellEnd"/>
      <w:r>
        <w:rPr>
          <w:rFonts w:ascii="Times New Roman" w:hAnsi="Times New Roman" w:cs="Times New Roman"/>
          <w:color w:val="000000"/>
        </w:rPr>
        <w:t xml:space="preserve">, Лаборатория клинического питания. - СПб.: Санкт-Петербургский НИИ скорой помощи им. И. И. </w:t>
      </w:r>
      <w:proofErr w:type="spellStart"/>
      <w:r>
        <w:rPr>
          <w:rFonts w:ascii="Times New Roman" w:hAnsi="Times New Roman" w:cs="Times New Roman"/>
          <w:color w:val="000000"/>
        </w:rPr>
        <w:t>Джанелидзе</w:t>
      </w:r>
      <w:proofErr w:type="spellEnd"/>
      <w:r>
        <w:rPr>
          <w:rFonts w:ascii="Times New Roman" w:hAnsi="Times New Roman" w:cs="Times New Roman"/>
          <w:color w:val="000000"/>
        </w:rPr>
        <w:t xml:space="preserve">, 2010. - 180 </w:t>
      </w:r>
      <w:proofErr w:type="gramStart"/>
      <w:r>
        <w:rPr>
          <w:rFonts w:ascii="Times New Roman" w:hAnsi="Times New Roman" w:cs="Times New Roman"/>
          <w:color w:val="000000"/>
        </w:rPr>
        <w:t>с</w:t>
      </w:r>
      <w:proofErr w:type="gramEnd"/>
      <w:r>
        <w:rPr>
          <w:rFonts w:ascii="Times New Roman" w:hAnsi="Times New Roman" w:cs="Times New Roman"/>
          <w:color w:val="000000"/>
        </w:rPr>
        <w:t>.</w:t>
      </w:r>
    </w:p>
    <w:p w:rsidR="00447DF4" w:rsidRPr="00A2672E" w:rsidRDefault="00447DF4" w:rsidP="00447DF4">
      <w:pPr>
        <w:jc w:val="both"/>
        <w:rPr>
          <w:sz w:val="22"/>
          <w:szCs w:val="22"/>
        </w:rPr>
      </w:pPr>
    </w:p>
    <w:sectPr w:rsidR="00447DF4" w:rsidRPr="00A2672E" w:rsidSect="00447DF4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>
    <w:nsid w:val="00000005"/>
    <w:multiLevelType w:val="singleLevel"/>
    <w:tmpl w:val="00000005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2">
    <w:nsid w:val="00000007"/>
    <w:multiLevelType w:val="singleLevel"/>
    <w:tmpl w:val="00000007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698" w:hanging="360"/>
      </w:pPr>
    </w:lvl>
  </w:abstractNum>
  <w:abstractNum w:abstractNumId="3">
    <w:nsid w:val="0000000B"/>
    <w:multiLevelType w:val="singleLevel"/>
    <w:tmpl w:val="0000000B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47DF4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47DF4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4472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856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4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3F48"/>
    <w:rsid w:val="00934084"/>
    <w:rsid w:val="009340FA"/>
    <w:rsid w:val="0093440E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5F63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BCB"/>
    <w:rsid w:val="009B71A7"/>
    <w:rsid w:val="009B775F"/>
    <w:rsid w:val="009B7F6D"/>
    <w:rsid w:val="009C00D0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6FF6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2265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DF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rsid w:val="00447DF4"/>
    <w:rPr>
      <w:rFonts w:cs="Times New Roman"/>
      <w:b/>
    </w:rPr>
  </w:style>
  <w:style w:type="paragraph" w:customStyle="1" w:styleId="1">
    <w:name w:val="Цитата1"/>
    <w:basedOn w:val="a"/>
    <w:rsid w:val="00447DF4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0">
    <w:name w:val="Текст1"/>
    <w:basedOn w:val="a"/>
    <w:rsid w:val="00447DF4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customStyle="1" w:styleId="a4">
    <w:name w:val="По левому краю"/>
    <w:basedOn w:val="a"/>
    <w:rsid w:val="00447DF4"/>
    <w:pPr>
      <w:widowControl/>
      <w:jc w:val="both"/>
    </w:pPr>
    <w:rPr>
      <w:rFonts w:cs="Arial"/>
      <w:sz w:val="18"/>
    </w:rPr>
  </w:style>
  <w:style w:type="character" w:styleId="a5">
    <w:name w:val="Strong"/>
    <w:qFormat/>
    <w:rsid w:val="00447DF4"/>
    <w:rPr>
      <w:rFonts w:cs="Times New Roman"/>
      <w:b/>
      <w:bCs/>
    </w:rPr>
  </w:style>
  <w:style w:type="character" w:styleId="a6">
    <w:name w:val="Hyperlink"/>
    <w:rsid w:val="00447DF4"/>
    <w:rPr>
      <w:color w:val="0563C1"/>
      <w:u w:val="single"/>
    </w:rPr>
  </w:style>
  <w:style w:type="character" w:customStyle="1" w:styleId="apple-converted-space">
    <w:name w:val="apple-converted-space"/>
    <w:rsid w:val="00447DF4"/>
    <w:rPr>
      <w:rFonts w:cs="Times New Roman"/>
    </w:rPr>
  </w:style>
  <w:style w:type="paragraph" w:styleId="a7">
    <w:name w:val="List Paragraph"/>
    <w:basedOn w:val="a"/>
    <w:qFormat/>
    <w:rsid w:val="00447DF4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9C00D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C00D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1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460</Words>
  <Characters>2622</Characters>
  <Application>Microsoft Office Word</Application>
  <DocSecurity>0</DocSecurity>
  <Lines>21</Lines>
  <Paragraphs>6</Paragraphs>
  <ScaleCrop>false</ScaleCrop>
  <Company>Microsoft</Company>
  <LinksUpToDate>false</LinksUpToDate>
  <CharactersWithSpaces>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6</cp:revision>
  <dcterms:created xsi:type="dcterms:W3CDTF">2018-01-05T12:45:00Z</dcterms:created>
  <dcterms:modified xsi:type="dcterms:W3CDTF">2018-11-02T19:36:00Z</dcterms:modified>
</cp:coreProperties>
</file>